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86F43" w14:textId="4B80CE68" w:rsidR="00100B80" w:rsidRDefault="00100B80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00B80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SANATORINĖ MOKYKLA</w:t>
      </w:r>
    </w:p>
    <w:p w14:paraId="3C6E57BF" w14:textId="15007796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A05D571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667BD0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00B80">
        <w:rPr>
          <w:rFonts w:ascii="Times New Roman" w:hAnsi="Times New Roman" w:cs="Times New Roman"/>
          <w:sz w:val="24"/>
          <w:szCs w:val="24"/>
          <w:lang w:val="lt-LT"/>
        </w:rPr>
        <w:t>23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p w14:paraId="2895C070" w14:textId="365A7D33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00B80" w:rsidRPr="00100B80">
        <w:rPr>
          <w:rFonts w:ascii="Times New Roman" w:hAnsi="Times New Roman" w:cs="Times New Roman"/>
          <w:sz w:val="24"/>
          <w:szCs w:val="24"/>
          <w:lang w:val="lt-LT"/>
        </w:rPr>
        <w:t>Šiaulių sanatorinė mokykla</w:t>
      </w:r>
    </w:p>
    <w:p w14:paraId="1F4B8AE8" w14:textId="0D6B0E9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2EC96B06" w14:textId="44FC460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K.</w:t>
      </w:r>
      <w:r w:rsidR="0027749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Kalinausko g. 17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40955FA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2DBE020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 pradinis ir pagrindinis mokinių ugdymas kalbėjimo ir kalbos sutrikimų turintiems vaikams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AB9C63F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3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99DC42E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Lijana Giedraitienė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FF4F9" w14:textId="77777777" w:rsidR="00F97AD9" w:rsidRDefault="00F97AD9" w:rsidP="0087691B">
      <w:pPr>
        <w:spacing w:after="0" w:line="240" w:lineRule="auto"/>
      </w:pPr>
      <w:r>
        <w:separator/>
      </w:r>
    </w:p>
  </w:endnote>
  <w:endnote w:type="continuationSeparator" w:id="0">
    <w:p w14:paraId="0CA52103" w14:textId="77777777" w:rsidR="00F97AD9" w:rsidRDefault="00F97AD9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9598" w14:textId="77777777" w:rsidR="00F97AD9" w:rsidRDefault="00F97AD9" w:rsidP="0087691B">
      <w:pPr>
        <w:spacing w:after="0" w:line="240" w:lineRule="auto"/>
      </w:pPr>
      <w:r>
        <w:separator/>
      </w:r>
    </w:p>
  </w:footnote>
  <w:footnote w:type="continuationSeparator" w:id="0">
    <w:p w14:paraId="1DD710D0" w14:textId="77777777" w:rsidR="00F97AD9" w:rsidRDefault="00F97AD9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00B80"/>
    <w:rsid w:val="0019395B"/>
    <w:rsid w:val="002112D2"/>
    <w:rsid w:val="00231B4F"/>
    <w:rsid w:val="00277491"/>
    <w:rsid w:val="002A4805"/>
    <w:rsid w:val="002E4859"/>
    <w:rsid w:val="002F17CE"/>
    <w:rsid w:val="00302E1F"/>
    <w:rsid w:val="003333C7"/>
    <w:rsid w:val="004464B6"/>
    <w:rsid w:val="004814DE"/>
    <w:rsid w:val="00482DEC"/>
    <w:rsid w:val="004976B7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7691B"/>
    <w:rsid w:val="008A6510"/>
    <w:rsid w:val="008C6FDA"/>
    <w:rsid w:val="00991D95"/>
    <w:rsid w:val="009C639B"/>
    <w:rsid w:val="009D2378"/>
    <w:rsid w:val="00A05157"/>
    <w:rsid w:val="00A25ED5"/>
    <w:rsid w:val="00A303B7"/>
    <w:rsid w:val="00A45DC5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5739C"/>
    <w:rsid w:val="00E639B5"/>
    <w:rsid w:val="00E64BBE"/>
    <w:rsid w:val="00E71456"/>
    <w:rsid w:val="00EE3B8D"/>
    <w:rsid w:val="00EF58B4"/>
    <w:rsid w:val="00F171A0"/>
    <w:rsid w:val="00F44BD6"/>
    <w:rsid w:val="00F67582"/>
    <w:rsid w:val="00F90513"/>
    <w:rsid w:val="00F97AD9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3006</Words>
  <Characters>1714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2023-05-23T06:58:00Z</dcterms:created>
  <dc:creator>Renata Paškauskienė</dc:creator>
  <cp:lastModifiedBy>PC31</cp:lastModifiedBy>
  <dcterms:modified xsi:type="dcterms:W3CDTF">2023-05-23T07:00:00Z</dcterms:modified>
  <cp:revision>3</cp:revision>
</cp:coreProperties>
</file>